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B20CC" w14:textId="77777777" w:rsidR="007934FA" w:rsidRPr="007934FA" w:rsidRDefault="007934FA" w:rsidP="007934FA">
      <w:pPr>
        <w:spacing w:before="88"/>
        <w:ind w:left="1561" w:right="1606"/>
        <w:jc w:val="center"/>
        <w:rPr>
          <w:rFonts w:asciiTheme="minorHAnsi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>Mcauley Felix</w:t>
      </w:r>
    </w:p>
    <w:p w14:paraId="6BCEC36C" w14:textId="2B8A4238" w:rsidR="008E6F8C" w:rsidRPr="007934FA" w:rsidRDefault="007934FA" w:rsidP="007934FA">
      <w:pPr>
        <w:spacing w:before="88"/>
        <w:ind w:left="1561" w:right="1606"/>
        <w:jc w:val="center"/>
        <w:rPr>
          <w:rFonts w:asciiTheme="minorHAnsi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b/>
          <w:spacing w:val="6"/>
          <w:sz w:val="22"/>
          <w:szCs w:val="22"/>
        </w:rPr>
        <w:t>12</w:t>
      </w:r>
      <w:r w:rsidRPr="007934FA">
        <w:rPr>
          <w:rFonts w:asciiTheme="minorHAnsi" w:hAnsiTheme="minorHAnsi" w:cstheme="minorHAnsi"/>
          <w:b/>
          <w:sz w:val="22"/>
          <w:szCs w:val="22"/>
        </w:rPr>
        <w:t>3</w:t>
      </w:r>
      <w:r w:rsidRPr="007934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b/>
          <w:spacing w:val="5"/>
          <w:sz w:val="22"/>
          <w:szCs w:val="22"/>
        </w:rPr>
        <w:t>A</w:t>
      </w:r>
      <w:r w:rsidRPr="007934FA">
        <w:rPr>
          <w:rFonts w:asciiTheme="minorHAnsi" w:hAnsiTheme="minorHAnsi" w:cstheme="minorHAnsi"/>
          <w:b/>
          <w:spacing w:val="4"/>
          <w:sz w:val="22"/>
          <w:szCs w:val="22"/>
        </w:rPr>
        <w:t>N</w:t>
      </w:r>
      <w:r w:rsidRPr="007934FA">
        <w:rPr>
          <w:rFonts w:asciiTheme="minorHAnsi" w:hAnsiTheme="minorHAnsi" w:cstheme="minorHAnsi"/>
          <w:b/>
          <w:sz w:val="22"/>
          <w:szCs w:val="22"/>
        </w:rPr>
        <w:t>Y</w:t>
      </w:r>
      <w:r w:rsidRPr="007934FA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7934FA">
        <w:rPr>
          <w:rFonts w:asciiTheme="minorHAnsi" w:hAnsiTheme="minorHAnsi" w:cstheme="minorHAnsi"/>
          <w:b/>
          <w:spacing w:val="5"/>
          <w:sz w:val="22"/>
          <w:szCs w:val="22"/>
        </w:rPr>
        <w:t>T</w:t>
      </w:r>
      <w:r w:rsidRPr="007934FA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7934FA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7934FA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7934FA">
        <w:rPr>
          <w:rFonts w:asciiTheme="minorHAnsi" w:hAnsiTheme="minorHAnsi" w:cstheme="minorHAnsi"/>
          <w:b/>
          <w:sz w:val="22"/>
          <w:szCs w:val="22"/>
        </w:rPr>
        <w:t>T</w:t>
      </w:r>
      <w:r w:rsidRPr="007934FA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b/>
          <w:sz w:val="22"/>
          <w:szCs w:val="22"/>
        </w:rPr>
        <w:t>|</w:t>
      </w:r>
      <w:r w:rsidRPr="007934F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b/>
          <w:spacing w:val="6"/>
          <w:sz w:val="22"/>
          <w:szCs w:val="22"/>
        </w:rPr>
        <w:t>C</w:t>
      </w:r>
      <w:r w:rsidRPr="007934FA">
        <w:rPr>
          <w:rFonts w:asciiTheme="minorHAnsi" w:hAnsiTheme="minorHAnsi" w:cstheme="minorHAnsi"/>
          <w:b/>
          <w:spacing w:val="4"/>
          <w:sz w:val="22"/>
          <w:szCs w:val="22"/>
        </w:rPr>
        <w:t>H</w:t>
      </w:r>
      <w:r w:rsidRPr="007934FA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7934FA">
        <w:rPr>
          <w:rFonts w:asciiTheme="minorHAnsi" w:hAnsiTheme="minorHAnsi" w:cstheme="minorHAnsi"/>
          <w:b/>
          <w:spacing w:val="4"/>
          <w:sz w:val="22"/>
          <w:szCs w:val="22"/>
        </w:rPr>
        <w:t>CA</w:t>
      </w:r>
      <w:r w:rsidRPr="007934FA">
        <w:rPr>
          <w:rFonts w:asciiTheme="minorHAnsi" w:hAnsiTheme="minorHAnsi" w:cstheme="minorHAnsi"/>
          <w:b/>
          <w:spacing w:val="7"/>
          <w:sz w:val="22"/>
          <w:szCs w:val="22"/>
        </w:rPr>
        <w:t>G</w:t>
      </w:r>
      <w:r w:rsidRPr="007934FA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7934FA">
        <w:rPr>
          <w:rFonts w:asciiTheme="minorHAnsi" w:hAnsiTheme="minorHAnsi" w:cstheme="minorHAnsi"/>
          <w:b/>
          <w:sz w:val="22"/>
          <w:szCs w:val="22"/>
        </w:rPr>
        <w:t>,</w:t>
      </w:r>
      <w:r w:rsidRPr="007934F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7934FA">
        <w:rPr>
          <w:rFonts w:asciiTheme="minorHAnsi" w:hAnsiTheme="minorHAnsi" w:cstheme="minorHAnsi"/>
          <w:b/>
          <w:sz w:val="22"/>
          <w:szCs w:val="22"/>
        </w:rPr>
        <w:t>L</w:t>
      </w:r>
      <w:r w:rsidRPr="007934F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b/>
          <w:spacing w:val="6"/>
          <w:sz w:val="22"/>
          <w:szCs w:val="22"/>
        </w:rPr>
        <w:t>6234</w:t>
      </w:r>
      <w:r w:rsidRPr="007934FA">
        <w:rPr>
          <w:rFonts w:asciiTheme="minorHAnsi" w:hAnsiTheme="minorHAnsi" w:cstheme="minorHAnsi"/>
          <w:b/>
          <w:sz w:val="22"/>
          <w:szCs w:val="22"/>
        </w:rPr>
        <w:t>5</w:t>
      </w:r>
      <w:r w:rsidRPr="007934F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b/>
          <w:sz w:val="22"/>
          <w:szCs w:val="22"/>
        </w:rPr>
        <w:t>|</w:t>
      </w:r>
      <w:r w:rsidRPr="007934F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b/>
          <w:spacing w:val="6"/>
          <w:sz w:val="22"/>
          <w:szCs w:val="22"/>
        </w:rPr>
        <w:t>(800</w:t>
      </w:r>
      <w:r w:rsidRPr="007934FA">
        <w:rPr>
          <w:rFonts w:asciiTheme="minorHAnsi" w:hAnsiTheme="minorHAnsi" w:cstheme="minorHAnsi"/>
          <w:b/>
          <w:sz w:val="22"/>
          <w:szCs w:val="22"/>
        </w:rPr>
        <w:t>)</w:t>
      </w:r>
      <w:r w:rsidRPr="007934F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b/>
          <w:spacing w:val="3"/>
          <w:sz w:val="22"/>
          <w:szCs w:val="22"/>
        </w:rPr>
        <w:t>9</w:t>
      </w:r>
      <w:r w:rsidRPr="007934FA">
        <w:rPr>
          <w:rFonts w:asciiTheme="minorHAnsi" w:hAnsiTheme="minorHAnsi" w:cstheme="minorHAnsi"/>
          <w:b/>
          <w:spacing w:val="6"/>
          <w:sz w:val="22"/>
          <w:szCs w:val="22"/>
        </w:rPr>
        <w:t>9</w:t>
      </w:r>
      <w:r w:rsidRPr="007934FA">
        <w:rPr>
          <w:rFonts w:asciiTheme="minorHAnsi" w:hAnsiTheme="minorHAnsi" w:cstheme="minorHAnsi"/>
          <w:b/>
          <w:spacing w:val="7"/>
          <w:sz w:val="22"/>
          <w:szCs w:val="22"/>
        </w:rPr>
        <w:t>1</w:t>
      </w:r>
      <w:r w:rsidRPr="007934FA">
        <w:rPr>
          <w:rFonts w:asciiTheme="minorHAnsi" w:hAnsiTheme="minorHAnsi" w:cstheme="minorHAnsi"/>
          <w:b/>
          <w:spacing w:val="6"/>
          <w:sz w:val="22"/>
          <w:szCs w:val="22"/>
        </w:rPr>
        <w:t>-5</w:t>
      </w:r>
      <w:r w:rsidRPr="007934FA">
        <w:rPr>
          <w:rFonts w:asciiTheme="minorHAnsi" w:hAnsiTheme="minorHAnsi" w:cstheme="minorHAnsi"/>
          <w:b/>
          <w:spacing w:val="3"/>
          <w:sz w:val="22"/>
          <w:szCs w:val="22"/>
        </w:rPr>
        <w:t>18</w:t>
      </w:r>
      <w:r w:rsidRPr="007934FA">
        <w:rPr>
          <w:rFonts w:asciiTheme="minorHAnsi" w:hAnsiTheme="minorHAnsi" w:cstheme="minorHAnsi"/>
          <w:b/>
          <w:sz w:val="22"/>
          <w:szCs w:val="22"/>
        </w:rPr>
        <w:t>7</w:t>
      </w:r>
      <w:r w:rsidRPr="007934F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b/>
          <w:sz w:val="22"/>
          <w:szCs w:val="22"/>
        </w:rPr>
        <w:t>|</w:t>
      </w:r>
      <w:r w:rsidRPr="007934F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hyperlink r:id="rId5" w:history="1">
        <w:r w:rsidRPr="007934FA">
          <w:rPr>
            <w:rStyle w:val="Hyperlink"/>
            <w:rFonts w:asciiTheme="minorHAnsi" w:hAnsiTheme="minorHAnsi" w:cstheme="minorHAnsi"/>
            <w:b/>
            <w:spacing w:val="5"/>
            <w:sz w:val="22"/>
            <w:szCs w:val="22"/>
          </w:rPr>
          <w:t>felix@gmail.com</w:t>
        </w:r>
      </w:hyperlink>
    </w:p>
    <w:p w14:paraId="762BFD98" w14:textId="77777777" w:rsidR="008E6F8C" w:rsidRPr="007934FA" w:rsidRDefault="008E6F8C" w:rsidP="007934FA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0AC97B3" w14:textId="77777777" w:rsidR="008E6F8C" w:rsidRPr="007934FA" w:rsidRDefault="007934FA" w:rsidP="007934FA">
      <w:pPr>
        <w:ind w:left="2799" w:right="284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ERATI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7934FA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XEC</w:t>
      </w:r>
      <w:r w:rsidRPr="007934FA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TIV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48445BA9" w14:textId="77777777" w:rsidR="008E6F8C" w:rsidRPr="007934FA" w:rsidRDefault="008E6F8C" w:rsidP="007934F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17D2DA0" w14:textId="77777777" w:rsidR="008E6F8C" w:rsidRPr="007934FA" w:rsidRDefault="007934FA" w:rsidP="007934FA">
      <w:pPr>
        <w:ind w:left="1157" w:right="119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ncial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&amp; An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ly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is | St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up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&amp; T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 xml:space="preserve">| 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na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io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usi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era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io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3A4C14B0" w14:textId="77777777" w:rsidR="008E6F8C" w:rsidRPr="007934FA" w:rsidRDefault="007934FA" w:rsidP="007934FA">
      <w:pPr>
        <w:spacing w:line="240" w:lineRule="exact"/>
        <w:ind w:left="1783" w:right="182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usine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St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tegy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| Due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Dili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nce | R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ch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&amp; 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elop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| B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t 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acti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es</w:t>
      </w:r>
    </w:p>
    <w:p w14:paraId="13C27B4F" w14:textId="77777777" w:rsidR="008E6F8C" w:rsidRPr="007934FA" w:rsidRDefault="008E6F8C" w:rsidP="007934FA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7013CB3" w14:textId="77777777" w:rsidR="008E6F8C" w:rsidRPr="007934FA" w:rsidRDefault="007934FA" w:rsidP="007934FA">
      <w:pPr>
        <w:ind w:left="120" w:right="12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sz w:val="22"/>
          <w:szCs w:val="22"/>
        </w:rPr>
        <w:t>Sharp,</w:t>
      </w:r>
      <w:r w:rsidRPr="007934FA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cuti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4</w:t>
      </w:r>
      <w:r w:rsidRPr="007934FA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z w:val="22"/>
          <w:szCs w:val="22"/>
        </w:rPr>
        <w:t>ea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of</w:t>
      </w:r>
      <w:r w:rsidRPr="007934FA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bus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ss</w:t>
      </w:r>
      <w:r w:rsidRPr="007934FA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  <w:r w:rsidRPr="007934FA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thus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c in 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ppr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ach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n-</w:t>
      </w:r>
      <w:r w:rsidRPr="007934FA">
        <w:rPr>
          <w:rFonts w:asciiTheme="minorHAnsi" w:eastAsia="Garamond" w:hAnsiTheme="minorHAnsi" w:cstheme="minorHAnsi"/>
          <w:sz w:val="22"/>
          <w:szCs w:val="22"/>
        </w:rPr>
        <w:t>wide</w:t>
      </w:r>
      <w:r w:rsidRPr="007934FA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om</w:t>
      </w:r>
      <w:r w:rsidRPr="007934FA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ny</w:t>
      </w:r>
      <w:r w:rsidRPr="007934FA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s 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iz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  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del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er  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sol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 Coll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bor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nt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yle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ong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ship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inc</w:t>
      </w:r>
      <w:r w:rsidRPr="007934FA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s and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abil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</w:t>
      </w:r>
      <w:r w:rsidRPr="007934FA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tl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ec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abil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ig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ols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er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cy</w:t>
      </w:r>
      <w:r w:rsidRPr="007934FA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bil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y.</w:t>
      </w:r>
      <w:r w:rsidRPr="007934FA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ep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tat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</w:t>
      </w:r>
      <w:r w:rsidRPr="007934FA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tive</w:t>
      </w:r>
      <w:r w:rsidRPr="007934FA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cal</w:t>
      </w:r>
      <w:r w:rsidRPr="007934FA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ouble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ho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ter</w:t>
      </w:r>
      <w:r w:rsidRPr="007934FA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niq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bil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ty</w:t>
      </w:r>
      <w:r w:rsidRPr="007934FA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sol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 lar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e-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ca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bl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ms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oo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 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75825EF0" w14:textId="77777777" w:rsidR="008E6F8C" w:rsidRPr="007934FA" w:rsidRDefault="008E6F8C" w:rsidP="007934FA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5811B12" w14:textId="721B3795" w:rsidR="008E6F8C" w:rsidRPr="007934FA" w:rsidRDefault="007934FA" w:rsidP="007934FA">
      <w:pPr>
        <w:ind w:left="120" w:right="12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nt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ls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ding wo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oss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mult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ple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ell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with</w:t>
      </w:r>
      <w:r w:rsidRPr="007934FA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call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s, 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cies,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ib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  <w:r w:rsidRPr="007934FA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wa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abil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ding 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ase,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AP</w:t>
      </w:r>
      <w:r w:rsidRPr="007934FA">
        <w:rPr>
          <w:rFonts w:asciiTheme="minorHAnsi" w:eastAsia="Garamond" w:hAnsiTheme="minorHAnsi" w:cstheme="minorHAnsi"/>
          <w:sz w:val="22"/>
          <w:szCs w:val="22"/>
        </w:rPr>
        <w:t>,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Gr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ains. B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ce. 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le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sz w:val="22"/>
          <w:szCs w:val="22"/>
        </w:rPr>
        <w:t>ap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64F83B02" w14:textId="77777777" w:rsidR="008E6F8C" w:rsidRPr="007934FA" w:rsidRDefault="008E6F8C" w:rsidP="007934FA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73D73844" w14:textId="193035C9" w:rsidR="008E6F8C" w:rsidRPr="007934FA" w:rsidRDefault="007934FA" w:rsidP="007934FA">
      <w:pPr>
        <w:spacing w:line="240" w:lineRule="exact"/>
        <w:ind w:left="1543" w:right="158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er</w:t>
      </w:r>
      <w:r w:rsidRPr="007934FA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-2"/>
          <w:w w:val="96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g st</w:t>
      </w:r>
      <w:r w:rsidRPr="007934FA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-3"/>
          <w:w w:val="96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teg</w:t>
      </w:r>
      <w:r w:rsidRPr="007934FA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spacing w:val="-3"/>
          <w:w w:val="9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2"/>
          <w:w w:val="96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nce</w:t>
      </w:r>
      <w:r w:rsidRPr="007934FA">
        <w:rPr>
          <w:rFonts w:asciiTheme="minorHAnsi" w:eastAsia="Garamond" w:hAnsiTheme="minorHAnsi" w:cstheme="minorHAnsi"/>
          <w:b/>
          <w:spacing w:val="-3"/>
          <w:w w:val="9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exper</w:t>
      </w:r>
      <w:r w:rsidRPr="007934FA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-3"/>
          <w:w w:val="96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 xml:space="preserve">nce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wi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nsig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ul</w:t>
      </w:r>
      <w:r w:rsidRPr="007934FA">
        <w:rPr>
          <w:rFonts w:asciiTheme="minorHAnsi" w:eastAsia="Garamond" w:hAnsiTheme="minorHAnsi" w:cstheme="minorHAnsi"/>
          <w:b/>
          <w:spacing w:val="10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abil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ty</w:t>
      </w:r>
      <w:r w:rsidRPr="007934FA">
        <w:rPr>
          <w:rFonts w:asciiTheme="minorHAnsi" w:eastAsia="Garamond" w:hAnsiTheme="minorHAnsi" w:cstheme="minorHAnsi"/>
          <w:b/>
          <w:spacing w:val="7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ta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b/>
          <w:spacing w:val="12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ig</w:t>
      </w:r>
      <w:r w:rsidRPr="007934FA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b/>
          <w:spacing w:val="-2"/>
          <w:w w:val="96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 xml:space="preserve">e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der</w:t>
      </w:r>
      <w:r w:rsidRPr="007934FA">
        <w:rPr>
          <w:rFonts w:asciiTheme="minorHAnsi" w:eastAsia="Garamond" w:hAnsiTheme="minorHAnsi" w:cstheme="minorHAnsi"/>
          <w:b/>
          <w:spacing w:val="-2"/>
          <w:w w:val="9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-2"/>
          <w:w w:val="96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ha</w:t>
      </w:r>
      <w:r w:rsidRPr="007934FA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b/>
          <w:spacing w:val="-3"/>
          <w:w w:val="9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-2"/>
          <w:w w:val="96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-2"/>
          <w:w w:val="96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abili</w:t>
      </w:r>
      <w:r w:rsidRPr="007934FA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b/>
          <w:spacing w:val="-3"/>
          <w:w w:val="9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effi</w:t>
      </w:r>
      <w:r w:rsidRPr="007934FA">
        <w:rPr>
          <w:rFonts w:asciiTheme="minorHAnsi" w:eastAsia="Garamond" w:hAnsiTheme="minorHAnsi" w:cstheme="minorHAnsi"/>
          <w:b/>
          <w:spacing w:val="-2"/>
          <w:w w:val="96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w w:val="96"/>
          <w:sz w:val="22"/>
          <w:szCs w:val="22"/>
        </w:rPr>
        <w:t>iency.</w:t>
      </w:r>
    </w:p>
    <w:p w14:paraId="229674E7" w14:textId="77777777" w:rsidR="008E6F8C" w:rsidRPr="007934FA" w:rsidRDefault="008E6F8C" w:rsidP="007934FA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AC0E239" w14:textId="698C0DCC" w:rsidR="008E6F8C" w:rsidRPr="007934FA" w:rsidRDefault="007934FA" w:rsidP="007934FA">
      <w:pPr>
        <w:spacing w:before="27"/>
        <w:ind w:left="3988" w:right="403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OF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SI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NA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4"/>
          <w:w w:val="99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b/>
          <w:spacing w:val="6"/>
          <w:w w:val="99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7"/>
          <w:w w:val="99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4"/>
          <w:w w:val="99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5"/>
          <w:w w:val="99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b/>
          <w:spacing w:val="6"/>
          <w:w w:val="99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w w:val="99"/>
          <w:sz w:val="22"/>
          <w:szCs w:val="22"/>
        </w:rPr>
        <w:t>E</w:t>
      </w:r>
    </w:p>
    <w:p w14:paraId="64B381FE" w14:textId="77777777" w:rsidR="008E6F8C" w:rsidRPr="007934FA" w:rsidRDefault="007934FA" w:rsidP="007934FA">
      <w:pPr>
        <w:ind w:left="120" w:right="12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io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7934FA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8 –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nt H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ld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ship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wo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subs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diar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7934FA">
        <w:rPr>
          <w:rFonts w:asciiTheme="minorHAnsi" w:eastAsia="Garamond" w:hAnsiTheme="minorHAnsi" w:cstheme="minorHAnsi"/>
          <w:sz w:val="22"/>
          <w:szCs w:val="22"/>
        </w:rPr>
        <w:t>BC Corpo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lar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sp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nse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elev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(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TV) co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ny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sz w:val="22"/>
          <w:szCs w:val="22"/>
        </w:rPr>
        <w:t>ap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$300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M in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es.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Ser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ec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r to</w:t>
      </w:r>
      <w:r w:rsidRPr="007934FA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onf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ial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Ser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ibu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 to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om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ne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y minim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oss,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over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miss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Rs,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y, 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, and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abli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pro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bil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558ED80C" w14:textId="77777777" w:rsidR="008E6F8C" w:rsidRPr="007934FA" w:rsidRDefault="008E6F8C" w:rsidP="007934FA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40317FA" w14:textId="77777777" w:rsidR="008E6F8C" w:rsidRPr="007934FA" w:rsidRDefault="007934FA" w:rsidP="007934FA">
      <w:pPr>
        <w:ind w:left="120" w:right="792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z w:val="22"/>
          <w:szCs w:val="22"/>
        </w:rPr>
        <w:t>Vi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-3"/>
          <w:w w:val="9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b/>
          <w:spacing w:val="2"/>
          <w:w w:val="95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w w:val="95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11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9 –</w:t>
      </w:r>
      <w:r w:rsidRPr="007934FA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65BBC6EE" w14:textId="77777777" w:rsidR="008E6F8C" w:rsidRPr="007934FA" w:rsidRDefault="007934FA" w:rsidP="007934FA">
      <w:pPr>
        <w:spacing w:line="220" w:lineRule="exact"/>
        <w:ind w:left="120" w:right="56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rv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ic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(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BC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C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orpor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tion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subs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), Ch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ca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, IL</w:t>
      </w:r>
    </w:p>
    <w:p w14:paraId="6FCB94FD" w14:textId="77777777" w:rsidR="008E6F8C" w:rsidRPr="007934FA" w:rsidRDefault="007934FA" w:rsidP="007934FA">
      <w:pPr>
        <w:spacing w:line="220" w:lineRule="exact"/>
        <w:ind w:left="120" w:right="7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Rec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ted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to u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de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ue d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ig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ore 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om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pro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it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bil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ty, in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ol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nsi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ab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imp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ov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ts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 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ina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ce, HR, </w:t>
      </w:r>
      <w:r w:rsidRPr="007934FA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ay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oll,</w:t>
      </w:r>
    </w:p>
    <w:p w14:paraId="701FA9C4" w14:textId="77777777" w:rsidR="008E6F8C" w:rsidRPr="007934FA" w:rsidRDefault="007934FA" w:rsidP="007934FA">
      <w:pPr>
        <w:spacing w:before="1"/>
        <w:ind w:left="120" w:right="12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ope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prod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sou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cin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tin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ig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ning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us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dels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k-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 an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yses.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mpai</w:t>
      </w:r>
      <w:r w:rsidRPr="007934FA">
        <w:rPr>
          <w:rFonts w:asciiTheme="minorHAnsi" w:eastAsia="Garamond" w:hAnsiTheme="minorHAnsi" w:cstheme="minorHAnsi"/>
          <w:spacing w:val="-4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er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of</w:t>
      </w:r>
      <w:r w:rsidRPr="007934FA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U.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  <w:r w:rsidRPr="007934FA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bus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ess,</w:t>
      </w:r>
      <w:r w:rsidRPr="007934FA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dust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alysis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1"/>
          <w:w w:val="101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 b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ch and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alysis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of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U.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tail b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ces.</w:t>
      </w:r>
      <w:r w:rsidRPr="007934FA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ew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prod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ion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 xml:space="preserve">.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pl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ual bud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hly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port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09C0A7C9" w14:textId="77777777" w:rsidR="008E6F8C" w:rsidRPr="007934FA" w:rsidRDefault="008E6F8C" w:rsidP="007934FA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3EF18CEE" w14:textId="77777777" w:rsidR="008E6F8C" w:rsidRPr="007934FA" w:rsidRDefault="007934FA" w:rsidP="007934FA">
      <w:pPr>
        <w:spacing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hie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qu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da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z w:val="22"/>
          <w:szCs w:val="22"/>
        </w:rPr>
        <w:t>, pro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ucing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38</w:t>
      </w:r>
      <w:r w:rsidRPr="007934FA">
        <w:rPr>
          <w:rFonts w:asciiTheme="minorHAnsi" w:eastAsia="Garamond" w:hAnsiTheme="minorHAnsi" w:cstheme="minorHAnsi"/>
          <w:sz w:val="22"/>
          <w:szCs w:val="22"/>
        </w:rPr>
        <w:t>%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eco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,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el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mi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unpro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ab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ns.</w:t>
      </w:r>
    </w:p>
    <w:p w14:paraId="53B8682B" w14:textId="77777777" w:rsidR="008E6F8C" w:rsidRPr="007934FA" w:rsidRDefault="007934FA" w:rsidP="007934FA">
      <w:pPr>
        <w:tabs>
          <w:tab w:val="left" w:pos="640"/>
        </w:tabs>
        <w:spacing w:before="3"/>
        <w:ind w:left="660" w:right="118" w:hanging="36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>Ø</w:t>
      </w:r>
      <w:r w:rsidRPr="007934FA">
        <w:rPr>
          <w:rFonts w:asciiTheme="minorHAnsi" w:hAnsiTheme="minorHAnsi" w:cstheme="minorHAnsi"/>
          <w:spacing w:val="-37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sz w:val="22"/>
          <w:szCs w:val="22"/>
        </w:rPr>
        <w:tab/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nsic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$300,000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+</w:t>
      </w:r>
      <w:r w:rsidRPr="007934FA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of</w:t>
      </w:r>
      <w:r w:rsidRPr="007934FA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miss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ables</w:t>
      </w:r>
      <w:r w:rsidRPr="007934FA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prev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ssed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by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aud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ors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ibu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or,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ett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64810E10" w14:textId="77777777" w:rsidR="008E6F8C" w:rsidRPr="007934FA" w:rsidRDefault="007934FA" w:rsidP="007934FA">
      <w:pPr>
        <w:spacing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inim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osses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by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and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q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ies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ck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nshi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uc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460570DA" w14:textId="77777777" w:rsidR="008E6F8C" w:rsidRPr="007934FA" w:rsidRDefault="007934FA" w:rsidP="007934FA">
      <w:pPr>
        <w:spacing w:before="3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Red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c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all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osts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by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de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ying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esol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cus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ic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sues.</w:t>
      </w:r>
    </w:p>
    <w:p w14:paraId="59C72A65" w14:textId="77777777" w:rsidR="008E6F8C" w:rsidRPr="007934FA" w:rsidRDefault="007934FA" w:rsidP="007934FA">
      <w:pPr>
        <w:spacing w:before="4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or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onve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b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la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epre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call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48B23E4E" w14:textId="77777777" w:rsidR="008E6F8C" w:rsidRPr="007934FA" w:rsidRDefault="007934FA" w:rsidP="007934FA">
      <w:pPr>
        <w:spacing w:before="3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abli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ting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los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pr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cie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educ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hly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2</w:t>
      </w:r>
      <w:r w:rsidRPr="007934FA">
        <w:rPr>
          <w:rFonts w:asciiTheme="minorHAnsi" w:eastAsia="Garamond" w:hAnsiTheme="minorHAnsi" w:cstheme="minorHAnsi"/>
          <w:sz w:val="22"/>
          <w:szCs w:val="22"/>
        </w:rPr>
        <w:t>5 to 10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ays.</w:t>
      </w:r>
    </w:p>
    <w:p w14:paraId="790D1977" w14:textId="77777777" w:rsidR="008E6F8C" w:rsidRPr="007934FA" w:rsidRDefault="007934FA" w:rsidP="007934FA">
      <w:pPr>
        <w:spacing w:before="4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Coll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bor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aud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ors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o co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pl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nual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aud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wa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our 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ehi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du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(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m 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)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0696CFFD" w14:textId="77777777" w:rsidR="008E6F8C" w:rsidRPr="007934FA" w:rsidRDefault="007934FA" w:rsidP="007934FA">
      <w:pPr>
        <w:spacing w:before="3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>Ø</w:t>
      </w:r>
      <w:r w:rsidRPr="007934FA">
        <w:rPr>
          <w:rFonts w:asciiTheme="minorHAnsi" w:hAnsiTheme="minorHAnsi" w:cstheme="minorHAnsi"/>
          <w:sz w:val="22"/>
          <w:szCs w:val="22"/>
        </w:rPr>
        <w:t xml:space="preserve">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Stre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mli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orting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u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om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pro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uct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s and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 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atus.</w:t>
      </w:r>
    </w:p>
    <w:p w14:paraId="62B5C3CC" w14:textId="77777777" w:rsidR="008E6F8C" w:rsidRPr="007934FA" w:rsidRDefault="007934FA" w:rsidP="007934FA">
      <w:pPr>
        <w:spacing w:before="4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cu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R 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ul 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mp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its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iew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ig</w:t>
      </w:r>
      <w:r w:rsidRPr="007934FA">
        <w:rPr>
          <w:rFonts w:asciiTheme="minorHAnsi" w:eastAsia="Garamond" w:hAnsiTheme="minorHAnsi" w:cstheme="minorHAnsi"/>
          <w:sz w:val="22"/>
          <w:szCs w:val="22"/>
        </w:rPr>
        <w:t>n.</w:t>
      </w:r>
    </w:p>
    <w:p w14:paraId="72254D5C" w14:textId="77777777" w:rsidR="008E6F8C" w:rsidRPr="007934FA" w:rsidRDefault="008E6F8C" w:rsidP="007934F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C15C3FA" w14:textId="77777777" w:rsidR="008E6F8C" w:rsidRPr="007934FA" w:rsidRDefault="007934FA" w:rsidP="007934FA">
      <w:pPr>
        <w:ind w:left="120" w:right="463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Di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re</w:t>
      </w:r>
      <w:r w:rsidRPr="007934FA">
        <w:rPr>
          <w:rFonts w:asciiTheme="minorHAnsi" w:eastAsia="Garamond" w:hAnsiTheme="minorHAnsi" w:cstheme="minorHAnsi"/>
          <w:b/>
          <w:spacing w:val="-3"/>
          <w:w w:val="95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b/>
          <w:spacing w:val="6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b/>
          <w:spacing w:val="-3"/>
          <w:w w:val="95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age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b/>
          <w:spacing w:val="-3"/>
          <w:w w:val="9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10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ol</w:t>
      </w:r>
      <w:r w:rsidRPr="007934FA">
        <w:rPr>
          <w:rFonts w:asciiTheme="minorHAnsi" w:eastAsia="Garamond" w:hAnsiTheme="minorHAnsi" w:cstheme="minorHAnsi"/>
          <w:b/>
          <w:spacing w:val="4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7934FA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Sal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pp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b/>
          <w:spacing w:val="4"/>
          <w:w w:val="95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w w:val="95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8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ay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200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8 –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9</w:t>
      </w:r>
    </w:p>
    <w:p w14:paraId="0A0C038C" w14:textId="77777777" w:rsidR="008E6F8C" w:rsidRPr="007934FA" w:rsidRDefault="007934FA" w:rsidP="007934FA">
      <w:pPr>
        <w:spacing w:line="220" w:lineRule="exact"/>
        <w:ind w:left="120" w:right="553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rv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ic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(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BC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C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orpor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tion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sub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id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), To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ap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</w:p>
    <w:p w14:paraId="09F0CE68" w14:textId="77777777" w:rsidR="008E6F8C" w:rsidRPr="007934FA" w:rsidRDefault="007934FA" w:rsidP="007934FA">
      <w:pPr>
        <w:spacing w:before="1"/>
        <w:ind w:left="120" w:right="12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sz w:val="22"/>
          <w:szCs w:val="22"/>
        </w:rPr>
        <w:t>Hi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elp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</w:t>
      </w:r>
      <w:r w:rsidRPr="007934FA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ect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bu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iness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ud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op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of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7934FA">
        <w:rPr>
          <w:rFonts w:asciiTheme="minorHAnsi" w:eastAsia="Garamond" w:hAnsiTheme="minorHAnsi" w:cstheme="minorHAnsi"/>
          <w:sz w:val="22"/>
          <w:szCs w:val="22"/>
        </w:rPr>
        <w:t>et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om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e,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le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al,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s well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ning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</w:t>
      </w:r>
      <w:r w:rsidRPr="007934FA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st</w:t>
      </w:r>
      <w:r w:rsidRPr="007934FA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ina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ts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7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ior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t.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abo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with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TV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 m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lon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ol 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ca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762B1643" w14:textId="77777777" w:rsidR="008E6F8C" w:rsidRPr="007934FA" w:rsidRDefault="008E6F8C" w:rsidP="007934FA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E02082A" w14:textId="77777777" w:rsidR="008E6F8C" w:rsidRPr="007934FA" w:rsidRDefault="007934FA" w:rsidP="007934FA">
      <w:pPr>
        <w:spacing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Ide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ied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z w:val="22"/>
          <w:szCs w:val="22"/>
        </w:rPr>
        <w:t>ey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tors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(K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I)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abli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ts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 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>1</w:t>
      </w:r>
      <w:r w:rsidRPr="007934FA">
        <w:rPr>
          <w:rFonts w:asciiTheme="minorHAnsi" w:eastAsia="Garamond" w:hAnsiTheme="minorHAnsi" w:cstheme="minorHAnsi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z w:val="22"/>
          <w:szCs w:val="22"/>
        </w:rPr>
        <w:t>ear b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s pl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ns.</w:t>
      </w:r>
    </w:p>
    <w:p w14:paraId="5F002EF6" w14:textId="77777777" w:rsidR="008E6F8C" w:rsidRPr="007934FA" w:rsidRDefault="007934FA" w:rsidP="007934FA">
      <w:pPr>
        <w:spacing w:before="4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ly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mp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eted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h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orting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us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niti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z w:val="22"/>
          <w:szCs w:val="22"/>
        </w:rPr>
        <w:t>mpa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ons.</w:t>
      </w:r>
    </w:p>
    <w:p w14:paraId="25168F60" w14:textId="77777777" w:rsidR="008E6F8C" w:rsidRPr="007934FA" w:rsidRDefault="007934FA" w:rsidP="007934FA">
      <w:pPr>
        <w:tabs>
          <w:tab w:val="left" w:pos="660"/>
        </w:tabs>
        <w:spacing w:before="3"/>
        <w:ind w:left="660" w:right="121" w:hanging="36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lastRenderedPageBreak/>
        <w:t>Ø</w:t>
      </w:r>
      <w:r w:rsidRPr="007934FA">
        <w:rPr>
          <w:rFonts w:asciiTheme="minorHAnsi" w:hAnsiTheme="minorHAnsi" w:cstheme="minorHAnsi"/>
          <w:spacing w:val="-37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sz w:val="22"/>
          <w:szCs w:val="22"/>
        </w:rPr>
        <w:tab/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est 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onsi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tion of</w:t>
      </w:r>
      <w:r w:rsidRPr="007934FA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om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s,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ut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me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z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uc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et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s,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prod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et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s, and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c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l c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alysis.</w:t>
      </w:r>
    </w:p>
    <w:p w14:paraId="6D8720F3" w14:textId="77777777" w:rsidR="008E6F8C" w:rsidRPr="007934FA" w:rsidRDefault="007934FA" w:rsidP="007934FA">
      <w:pPr>
        <w:spacing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Coll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bor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mult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ple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de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s on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z w:val="22"/>
          <w:szCs w:val="22"/>
        </w:rPr>
        <w:t>eting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plan to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ain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st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om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ers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ia pr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, 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,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ion.</w:t>
      </w:r>
    </w:p>
    <w:p w14:paraId="74080AA0" w14:textId="77777777" w:rsidR="008E6F8C" w:rsidRPr="007934FA" w:rsidRDefault="007934FA" w:rsidP="007934FA">
      <w:pPr>
        <w:spacing w:before="3"/>
        <w:ind w:left="300"/>
        <w:rPr>
          <w:rFonts w:asciiTheme="minorHAnsi" w:eastAsia="Garamond" w:hAnsiTheme="minorHAnsi" w:cstheme="minorHAnsi"/>
          <w:sz w:val="22"/>
          <w:szCs w:val="22"/>
        </w:rPr>
        <w:sectPr w:rsidR="008E6F8C" w:rsidRPr="007934FA">
          <w:pgSz w:w="12240" w:h="15840"/>
          <w:pgMar w:top="680" w:right="560" w:bottom="280" w:left="600" w:header="720" w:footer="720" w:gutter="0"/>
          <w:cols w:space="720"/>
        </w:sect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Red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shi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es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eat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lo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cs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port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de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hi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ping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su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738CA22B" w14:textId="77777777" w:rsidR="008E6F8C" w:rsidRPr="007934FA" w:rsidRDefault="007934FA" w:rsidP="007934FA">
      <w:pPr>
        <w:spacing w:before="68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lastRenderedPageBreak/>
        <w:pict w14:anchorId="19A43B6C">
          <v:group id="_x0000_s1040" style="position:absolute;left:0;text-align:left;margin-left:35.15pt;margin-top:21.7pt;width:541.65pt;height:1.65pt;z-index:-251658240;mso-position-horizontal-relative:page" coordorigin="703,434" coordsize="10833,33">
            <v:shape id="_x0000_s1053" style="position:absolute;left:720;top:450;width:10800;height:0" coordorigin="720,450" coordsize="10800,0" path="m720,450r10800,e" filled="f" strokecolor="#9f9f9f" strokeweight=".58236mm">
              <v:path arrowok="t"/>
            </v:shape>
            <v:shape id="_x0000_s1052" style="position:absolute;left:720;top:437;width:5;height:0" coordorigin="720,437" coordsize="5,0" path="m720,437r5,e" filled="f" strokecolor="#9f9f9f" strokeweight=".1193mm">
              <v:path arrowok="t"/>
            </v:shape>
            <v:shape id="_x0000_s1051" style="position:absolute;left:720;top:437;width:5;height:0" coordorigin="720,437" coordsize="5,0" path="m720,437r5,e" filled="f" strokecolor="#9f9f9f" strokeweight=".1193mm">
              <v:path arrowok="t"/>
            </v:shape>
            <v:shape id="_x0000_s1050" style="position:absolute;left:725;top:437;width:10792;height:0" coordorigin="725,437" coordsize="10792,0" path="m725,437r10792,e" filled="f" strokecolor="#9f9f9f" strokeweight=".1193mm">
              <v:path arrowok="t"/>
            </v:shape>
            <v:shape id="_x0000_s1049" style="position:absolute;left:11517;top:437;width:5;height:0" coordorigin="11517,437" coordsize="5,0" path="m11517,437r5,e" filled="f" strokecolor="#e3e3e3" strokeweight=".1193mm">
              <v:path arrowok="t"/>
            </v:shape>
            <v:shape id="_x0000_s1048" style="position:absolute;left:11517;top:437;width:5;height:0" coordorigin="11517,437" coordsize="5,0" path="m11517,437r5,e" filled="f" strokecolor="#9f9f9f" strokeweight=".1193mm">
              <v:path arrowok="t"/>
            </v:shape>
            <v:shape id="_x0000_s1047" style="position:absolute;left:720;top:450;width:5;height:0" coordorigin="720,450" coordsize="5,0" path="m720,450r5,e" filled="f" strokecolor="#9f9f9f" strokeweight=".41561mm">
              <v:path arrowok="t"/>
            </v:shape>
            <v:shape id="_x0000_s1046" style="position:absolute;left:11517;top:450;width:5;height:0" coordorigin="11517,450" coordsize="5,0" path="m11517,450r5,e" filled="f" strokecolor="#e3e3e3" strokeweight=".41561mm">
              <v:path arrowok="t"/>
            </v:shape>
            <v:shape id="_x0000_s1045" style="position:absolute;left:720;top:464;width:5;height:0" coordorigin="720,464" coordsize="5,0" path="m720,464r5,e" filled="f" strokecolor="#9f9f9f" strokeweight=".1207mm">
              <v:path arrowok="t"/>
            </v:shape>
            <v:shape id="_x0000_s1044" style="position:absolute;left:720;top:464;width:5;height:0" coordorigin="720,464" coordsize="5,0" path="m720,464r5,e" filled="f" strokecolor="#e3e3e3" strokeweight=".1207mm">
              <v:path arrowok="t"/>
            </v:shape>
            <v:shape id="_x0000_s1043" style="position:absolute;left:725;top:464;width:10792;height:0" coordorigin="725,464" coordsize="10792,0" path="m725,464r10792,e" filled="f" strokecolor="#e3e3e3" strokeweight=".1207mm">
              <v:path arrowok="t"/>
            </v:shape>
            <v:shape id="_x0000_s1042" style="position:absolute;left:11517;top:464;width:5;height:0" coordorigin="11517,464" coordsize="5,0" path="m11517,464r5,e" filled="f" strokecolor="#e3e3e3" strokeweight=".1207mm">
              <v:path arrowok="t"/>
            </v:shape>
            <v:shape id="_x0000_s1041" style="position:absolute;left:11517;top:464;width:5;height:0" coordorigin="11517,464" coordsize="5,0" path="m11517,464r5,e" filled="f" strokecolor="#e3e3e3" strokeweight=".1207mm">
              <v:path arrowok="t"/>
            </v:shape>
            <w10:wrap anchorx="page"/>
          </v:group>
        </w:pic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MP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 xml:space="preserve">. 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LI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7934FA">
        <w:rPr>
          <w:rFonts w:asciiTheme="minorHAnsi" w:eastAsia="Garamond" w:hAnsiTheme="minorHAnsi" w:cstheme="minorHAnsi"/>
          <w:b/>
          <w:spacing w:val="3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AG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2</w:t>
      </w:r>
    </w:p>
    <w:p w14:paraId="75364A2C" w14:textId="77777777" w:rsidR="008E6F8C" w:rsidRPr="007934FA" w:rsidRDefault="008E6F8C" w:rsidP="007934FA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3EC8723F" w14:textId="77777777" w:rsidR="008E6F8C" w:rsidRPr="007934FA" w:rsidRDefault="007934FA" w:rsidP="007934FA">
      <w:pPr>
        <w:spacing w:before="32"/>
        <w:ind w:left="120" w:right="13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z w:val="22"/>
          <w:szCs w:val="22"/>
        </w:rPr>
        <w:t>Vi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-3"/>
          <w:w w:val="9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2"/>
          <w:w w:val="95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4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7934FA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-3"/>
          <w:w w:val="9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-3"/>
          <w:w w:val="9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se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 xml:space="preserve"> C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nt</w:t>
      </w:r>
      <w:r w:rsidRPr="007934FA">
        <w:rPr>
          <w:rFonts w:asciiTheme="minorHAnsi" w:eastAsia="Garamond" w:hAnsiTheme="minorHAnsi" w:cstheme="minorHAnsi"/>
          <w:b/>
          <w:spacing w:val="-3"/>
          <w:w w:val="95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ol</w:t>
      </w:r>
      <w:r w:rsidRPr="007934FA">
        <w:rPr>
          <w:rFonts w:asciiTheme="minorHAnsi" w:eastAsia="Garamond" w:hAnsiTheme="minorHAnsi" w:cstheme="minorHAnsi"/>
          <w:b/>
          <w:spacing w:val="3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7934FA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ly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 xml:space="preserve">is                                                                                   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6 –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ch 2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8</w:t>
      </w:r>
    </w:p>
    <w:p w14:paraId="2AD3A2E5" w14:textId="77777777" w:rsidR="008E6F8C" w:rsidRPr="007934FA" w:rsidRDefault="007934FA" w:rsidP="007934FA">
      <w:pPr>
        <w:spacing w:line="220" w:lineRule="exact"/>
        <w:ind w:left="120" w:right="629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Yor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Ho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Kong</w:t>
      </w:r>
    </w:p>
    <w:p w14:paraId="141CF406" w14:textId="77777777" w:rsidR="008E6F8C" w:rsidRPr="007934FA" w:rsidRDefault="008E6F8C" w:rsidP="007934FA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5CA52F0" w14:textId="77777777" w:rsidR="008E6F8C" w:rsidRPr="007934FA" w:rsidRDefault="007934FA" w:rsidP="007934FA">
      <w:pPr>
        <w:ind w:left="120" w:right="8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sz w:val="22"/>
          <w:szCs w:val="22"/>
        </w:rPr>
        <w:t>Began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ew York 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ice</w:t>
      </w:r>
      <w:r w:rsidRPr="007934FA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ong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ong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er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see mo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epo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ting and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et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minis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 mo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ose,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ud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cast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well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cial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orting wi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ea</w:t>
      </w:r>
      <w:r w:rsidRPr="007934FA">
        <w:rPr>
          <w:rFonts w:asciiTheme="minorHAnsi" w:eastAsia="Garamond" w:hAnsiTheme="minorHAnsi" w:cstheme="minorHAnsi"/>
          <w:sz w:val="22"/>
          <w:szCs w:val="22"/>
        </w:rPr>
        <w:t>ms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om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he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ont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ck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ic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ong Kon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okyo, 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e,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a.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olled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lo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orpo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eal est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ets.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$1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eal 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8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 bud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ud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ld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al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s,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hly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ua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s,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pro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2DDC82FA" w14:textId="77777777" w:rsidR="008E6F8C" w:rsidRPr="007934FA" w:rsidRDefault="008E6F8C" w:rsidP="007934FA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F9976BA" w14:textId="77777777" w:rsidR="008E6F8C" w:rsidRPr="007934FA" w:rsidRDefault="007934FA" w:rsidP="007934FA">
      <w:pPr>
        <w:spacing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Shor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 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me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by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ays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ig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ual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alcu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ns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mpl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ols.</w:t>
      </w:r>
    </w:p>
    <w:p w14:paraId="3D6CA978" w14:textId="77777777" w:rsidR="008E6F8C" w:rsidRPr="007934FA" w:rsidRDefault="007934FA" w:rsidP="007934FA">
      <w:pPr>
        <w:spacing w:before="3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sh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et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nc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ia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 of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$5</w:t>
      </w:r>
      <w:r w:rsidRPr="007934FA">
        <w:rPr>
          <w:rFonts w:asciiTheme="minorHAnsi" w:eastAsia="Garamond" w:hAnsiTheme="minorHAnsi" w:cstheme="minorHAnsi"/>
          <w:sz w:val="22"/>
          <w:szCs w:val="22"/>
        </w:rPr>
        <w:t>M in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uals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iou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ly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over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ed.</w:t>
      </w:r>
    </w:p>
    <w:p w14:paraId="0CAE29A7" w14:textId="77777777" w:rsidR="008E6F8C" w:rsidRPr="007934FA" w:rsidRDefault="007934FA" w:rsidP="007934FA">
      <w:pPr>
        <w:spacing w:before="4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Ide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an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$12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tial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sav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1080A2F8" w14:textId="77777777" w:rsidR="008E6F8C" w:rsidRPr="007934FA" w:rsidRDefault="007934FA" w:rsidP="007934FA">
      <w:pPr>
        <w:spacing w:before="3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Cre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ual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ud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mp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7934FA">
        <w:rPr>
          <w:rFonts w:asciiTheme="minorHAnsi" w:eastAsia="Garamond" w:hAnsiTheme="minorHAnsi" w:cstheme="minorHAnsi"/>
          <w:sz w:val="22"/>
          <w:szCs w:val="22"/>
        </w:rPr>
        <w:t>s to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app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oval 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ess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nves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31F8B985" w14:textId="77777777" w:rsidR="008E6F8C" w:rsidRPr="007934FA" w:rsidRDefault="007934FA" w:rsidP="007934FA">
      <w:pPr>
        <w:spacing w:before="3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Re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 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hly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y,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na</w:t>
      </w:r>
      <w:r w:rsidRPr="007934FA">
        <w:rPr>
          <w:rFonts w:asciiTheme="minorHAnsi" w:eastAsia="Garamond" w:hAnsiTheme="minorHAnsi" w:cstheme="minorHAnsi"/>
          <w:sz w:val="22"/>
          <w:szCs w:val="22"/>
        </w:rPr>
        <w:t>lysis,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pr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nior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1"/>
          <w:w w:val="101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2DF1EA5A" w14:textId="77777777" w:rsidR="008E6F8C" w:rsidRPr="007934FA" w:rsidRDefault="007934FA" w:rsidP="007934FA">
      <w:pPr>
        <w:spacing w:before="4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au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se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ol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epo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ying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su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 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des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ort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34B839AA" w14:textId="77777777" w:rsidR="008E6F8C" w:rsidRPr="007934FA" w:rsidRDefault="008E6F8C" w:rsidP="007934F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A8906BA" w14:textId="77777777" w:rsidR="008E6F8C" w:rsidRPr="007934FA" w:rsidRDefault="007934FA" w:rsidP="007934FA">
      <w:pPr>
        <w:ind w:left="120" w:right="12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Fi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3"/>
          <w:w w:val="95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3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ager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7934FA">
        <w:rPr>
          <w:rFonts w:asciiTheme="minorHAnsi" w:eastAsia="Garamond" w:hAnsiTheme="minorHAnsi" w:cstheme="minorHAnsi"/>
          <w:b/>
          <w:spacing w:val="5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b.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6 –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15D3CA7D" w14:textId="77777777" w:rsidR="008E6F8C" w:rsidRPr="007934FA" w:rsidRDefault="007934FA" w:rsidP="007934FA">
      <w:pPr>
        <w:spacing w:line="220" w:lineRule="exact"/>
        <w:ind w:left="120" w:right="76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Yor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</w:p>
    <w:p w14:paraId="790BEABC" w14:textId="77777777" w:rsidR="008E6F8C" w:rsidRPr="007934FA" w:rsidRDefault="008E6F8C" w:rsidP="007934FA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9391985" w14:textId="77777777" w:rsidR="008E6F8C" w:rsidRPr="007934FA" w:rsidRDefault="007934FA" w:rsidP="007934FA">
      <w:pPr>
        <w:ind w:left="120" w:right="8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sz w:val="22"/>
          <w:szCs w:val="22"/>
        </w:rPr>
        <w:t>Hi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ove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ul</w:t>
      </w:r>
      <w:r w:rsidRPr="007934FA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mline</w:t>
      </w:r>
      <w:r w:rsidRPr="007934FA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ting</w:t>
      </w:r>
      <w:r w:rsidRPr="007934FA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due</w:t>
      </w:r>
      <w:r w:rsidRPr="007934FA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U.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  <w:r w:rsidRPr="007934FA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estr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mu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7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ales</w:t>
      </w:r>
      <w:r w:rsidRPr="007934FA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ca</w:t>
      </w:r>
      <w:r w:rsidRPr="007934FA">
        <w:rPr>
          <w:rFonts w:asciiTheme="minorHAnsi" w:eastAsia="Garamond" w:hAnsiTheme="minorHAnsi" w:cstheme="minorHAnsi"/>
          <w:sz w:val="22"/>
          <w:szCs w:val="22"/>
        </w:rPr>
        <w:t>sh</w:t>
      </w:r>
      <w:r w:rsidRPr="007934FA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ns, and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ortin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dled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ose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epo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ting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 thr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us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ess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un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ts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7934FA">
        <w:rPr>
          <w:rFonts w:asciiTheme="minorHAnsi" w:eastAsia="Garamond" w:hAnsiTheme="minorHAnsi" w:cstheme="minorHAnsi"/>
          <w:sz w:val="22"/>
          <w:szCs w:val="22"/>
        </w:rPr>
        <w:t>4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13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es.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eports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ong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7E94DA74" w14:textId="77777777" w:rsidR="008E6F8C" w:rsidRPr="007934FA" w:rsidRDefault="008E6F8C" w:rsidP="007934FA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F8D9DDC" w14:textId="77777777" w:rsidR="008E6F8C" w:rsidRPr="007934FA" w:rsidRDefault="007934FA" w:rsidP="007934FA">
      <w:pPr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Impro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cy</w:t>
      </w:r>
      <w:r w:rsidRPr="007934FA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un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essa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orting</w:t>
      </w:r>
      <w:r w:rsidRPr="007934FA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pl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w,</w:t>
      </w:r>
      <w:r w:rsidRPr="007934FA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str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amli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ols</w:t>
      </w:r>
      <w:r w:rsidRPr="007934FA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port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</w:p>
    <w:p w14:paraId="66EDD55D" w14:textId="77777777" w:rsidR="008E6F8C" w:rsidRPr="007934FA" w:rsidRDefault="007934FA" w:rsidP="007934FA">
      <w:pPr>
        <w:spacing w:before="1" w:line="220" w:lineRule="exact"/>
        <w:ind w:left="66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/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oll.</w:t>
      </w:r>
    </w:p>
    <w:p w14:paraId="4D1F45D3" w14:textId="77777777" w:rsidR="008E6F8C" w:rsidRPr="007934FA" w:rsidRDefault="007934FA" w:rsidP="007934FA">
      <w:pPr>
        <w:spacing w:before="3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ht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80</w:t>
      </w:r>
      <w:r w:rsidRPr="007934FA">
        <w:rPr>
          <w:rFonts w:asciiTheme="minorHAnsi" w:eastAsia="Garamond" w:hAnsiTheme="minorHAnsi" w:cstheme="minorHAnsi"/>
          <w:sz w:val="22"/>
          <w:szCs w:val="22"/>
        </w:rPr>
        <w:t>%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hi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sc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edu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 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ces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ely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a-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43C67EDA" w14:textId="77777777" w:rsidR="008E6F8C" w:rsidRPr="007934FA" w:rsidRDefault="007934FA" w:rsidP="007934FA">
      <w:pPr>
        <w:spacing w:before="4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dled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qua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ly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nual</w:t>
      </w:r>
      <w:r w:rsidRPr="007934FA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close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nual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bud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hile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oub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esh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ious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unt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ol 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30FD4AD0" w14:textId="77777777" w:rsidR="008E6F8C" w:rsidRPr="007934FA" w:rsidRDefault="007934FA" w:rsidP="007934FA">
      <w:pPr>
        <w:spacing w:before="3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pr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du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ity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orale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by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clar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if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oles,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ng in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ew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mi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 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002BCA55" w14:textId="77777777" w:rsidR="008E6F8C" w:rsidRPr="007934FA" w:rsidRDefault="008E6F8C" w:rsidP="007934FA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AFDDE45" w14:textId="77777777" w:rsidR="008E6F8C" w:rsidRPr="007934FA" w:rsidRDefault="007934FA" w:rsidP="007934FA">
      <w:pPr>
        <w:ind w:left="120" w:right="13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er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3"/>
          <w:w w:val="95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b/>
          <w:spacing w:val="5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2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lyst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Pr="007934FA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an.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1 –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eb.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6844CA2B" w14:textId="77777777" w:rsidR="008E6F8C" w:rsidRPr="007934FA" w:rsidRDefault="007934FA" w:rsidP="007934FA">
      <w:pPr>
        <w:spacing w:line="220" w:lineRule="exact"/>
        <w:ind w:left="120" w:right="624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Yor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Chi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a, 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an</w:t>
      </w:r>
    </w:p>
    <w:p w14:paraId="320CB853" w14:textId="77777777" w:rsidR="008E6F8C" w:rsidRPr="007934FA" w:rsidRDefault="008E6F8C" w:rsidP="007934FA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D0826CA" w14:textId="77777777" w:rsidR="008E6F8C" w:rsidRPr="007934FA" w:rsidRDefault="007934FA" w:rsidP="007934FA">
      <w:pPr>
        <w:ind w:left="12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ct.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1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of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U.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l 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an’s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eport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U.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oller.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ly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nve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sol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6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de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es,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sen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 m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add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ess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ol, call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er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ehou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abor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pla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nin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nve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ol.</w:t>
      </w:r>
      <w:r w:rsidRPr="007934F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 mult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ple 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eas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incl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ding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ndis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, wa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hous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, sal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s,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, and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call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2CC4D6AB" w14:textId="77777777" w:rsidR="008E6F8C" w:rsidRPr="007934FA" w:rsidRDefault="008E6F8C" w:rsidP="007934FA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66C3C4F" w14:textId="77777777" w:rsidR="008E6F8C" w:rsidRPr="007934FA" w:rsidRDefault="007934FA" w:rsidP="007934FA">
      <w:pPr>
        <w:spacing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ibu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3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ear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98</w:t>
      </w:r>
      <w:r w:rsidRPr="007934FA">
        <w:rPr>
          <w:rFonts w:asciiTheme="minorHAnsi" w:eastAsia="Garamond" w:hAnsiTheme="minorHAnsi" w:cstheme="minorHAnsi"/>
          <w:sz w:val="22"/>
          <w:szCs w:val="22"/>
        </w:rPr>
        <w:t>%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es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 7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3</w:t>
      </w:r>
      <w:r w:rsidRPr="007934FA">
        <w:rPr>
          <w:rFonts w:asciiTheme="minorHAnsi" w:eastAsia="Garamond" w:hAnsiTheme="minorHAnsi" w:cstheme="minorHAnsi"/>
          <w:sz w:val="22"/>
          <w:szCs w:val="22"/>
        </w:rPr>
        <w:t>%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ol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5152628A" w14:textId="77777777" w:rsidR="008E6F8C" w:rsidRPr="007934FA" w:rsidRDefault="007934FA" w:rsidP="007934FA">
      <w:pPr>
        <w:spacing w:before="4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Shor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 b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v</w:t>
      </w:r>
      <w:r w:rsidRPr="007934FA">
        <w:rPr>
          <w:rFonts w:asciiTheme="minorHAnsi" w:eastAsia="Garamond" w:hAnsiTheme="minorHAnsi" w:cstheme="minorHAnsi"/>
          <w:sz w:val="22"/>
          <w:szCs w:val="22"/>
        </w:rPr>
        <w:t>s.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porti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ek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day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by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pital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ase.</w:t>
      </w:r>
    </w:p>
    <w:p w14:paraId="609B18AE" w14:textId="77777777" w:rsidR="008E6F8C" w:rsidRPr="007934FA" w:rsidRDefault="007934FA" w:rsidP="007934FA">
      <w:pPr>
        <w:spacing w:before="3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Cre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el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mo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dels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s 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es,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nual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ales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ast,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ount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ol.</w:t>
      </w:r>
    </w:p>
    <w:p w14:paraId="390EAF2B" w14:textId="77777777" w:rsidR="008E6F8C" w:rsidRPr="007934FA" w:rsidRDefault="007934FA" w:rsidP="007934FA">
      <w:pPr>
        <w:spacing w:before="4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Impl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clos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pro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edu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es,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cu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tions,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pi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6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appro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 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0362C3F1" w14:textId="77777777" w:rsidR="008E6F8C" w:rsidRPr="007934FA" w:rsidRDefault="007934FA" w:rsidP="007934FA">
      <w:pPr>
        <w:spacing w:before="3" w:line="220" w:lineRule="exact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minis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$1</w:t>
      </w:r>
      <w:r w:rsidRPr="007934FA">
        <w:rPr>
          <w:rFonts w:asciiTheme="minorHAnsi" w:eastAsia="Garamond" w:hAnsiTheme="minorHAnsi" w:cstheme="minorHAnsi"/>
          <w:sz w:val="22"/>
          <w:szCs w:val="22"/>
        </w:rPr>
        <w:t>4 mil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ap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tal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ppro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 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ess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8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ap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tal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pla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7F039451" w14:textId="77777777" w:rsidR="008E6F8C" w:rsidRPr="007934FA" w:rsidRDefault="007934FA" w:rsidP="007934FA">
      <w:pPr>
        <w:spacing w:before="3"/>
        <w:ind w:left="30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 xml:space="preserve">Ø   </w:t>
      </w:r>
      <w:r w:rsidRPr="007934F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cal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port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incl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v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ys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ies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7934FA">
        <w:rPr>
          <w:rFonts w:asciiTheme="minorHAnsi" w:eastAsia="Garamond" w:hAnsiTheme="minorHAnsi" w:cstheme="minorHAnsi"/>
          <w:spacing w:val="-4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 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475DE83A" w14:textId="77777777" w:rsidR="008E6F8C" w:rsidRPr="007934FA" w:rsidRDefault="008E6F8C" w:rsidP="007934FA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8A2DC33" w14:textId="77777777" w:rsidR="008E6F8C" w:rsidRPr="007934FA" w:rsidRDefault="007934FA" w:rsidP="007934FA">
      <w:pPr>
        <w:ind w:left="120" w:right="16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Re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ail</w:t>
      </w:r>
      <w:r w:rsidRPr="007934FA">
        <w:rPr>
          <w:rFonts w:asciiTheme="minorHAnsi" w:eastAsia="Garamond" w:hAnsiTheme="minorHAnsi" w:cstheme="minorHAnsi"/>
          <w:b/>
          <w:spacing w:val="2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-1"/>
          <w:w w:val="95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b/>
          <w:spacing w:val="-2"/>
          <w:w w:val="95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1"/>
          <w:w w:val="95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3"/>
          <w:w w:val="9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w w:val="95"/>
          <w:sz w:val="22"/>
          <w:szCs w:val="22"/>
        </w:rPr>
        <w:t>ss</w:t>
      </w:r>
      <w:r w:rsidRPr="007934FA">
        <w:rPr>
          <w:rFonts w:asciiTheme="minorHAnsi" w:eastAsia="Garamond" w:hAnsiTheme="minorHAnsi" w:cstheme="minorHAnsi"/>
          <w:b/>
          <w:spacing w:val="2"/>
          <w:w w:val="9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eve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Pr="007934FA">
        <w:rPr>
          <w:rFonts w:asciiTheme="minorHAnsi" w:eastAsia="Garamond" w:hAnsiTheme="minorHAnsi" w:cstheme="minorHAnsi"/>
          <w:b/>
          <w:spacing w:val="2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an.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199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6 –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n.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7934FA">
        <w:rPr>
          <w:rFonts w:asciiTheme="minorHAnsi" w:eastAsia="Garamond" w:hAnsiTheme="minorHAnsi" w:cstheme="minorHAnsi"/>
          <w:sz w:val="22"/>
          <w:szCs w:val="22"/>
        </w:rPr>
        <w:t>1</w:t>
      </w:r>
    </w:p>
    <w:p w14:paraId="1AE67648" w14:textId="77777777" w:rsidR="008E6F8C" w:rsidRPr="007934FA" w:rsidRDefault="007934FA" w:rsidP="007934FA">
      <w:pPr>
        <w:spacing w:line="220" w:lineRule="exact"/>
        <w:ind w:left="120" w:right="76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Yor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</w:p>
    <w:p w14:paraId="16547569" w14:textId="77777777" w:rsidR="008E6F8C" w:rsidRPr="007934FA" w:rsidRDefault="008E6F8C" w:rsidP="007934FA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4128FB09" w14:textId="77777777" w:rsidR="008E6F8C" w:rsidRPr="007934FA" w:rsidRDefault="007934FA" w:rsidP="007934FA">
      <w:pPr>
        <w:spacing w:line="220" w:lineRule="exact"/>
        <w:ind w:left="120" w:right="8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sz w:val="22"/>
          <w:szCs w:val="22"/>
        </w:rPr>
        <w:t>Coll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bor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of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mil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z w:val="22"/>
          <w:szCs w:val="22"/>
        </w:rPr>
        <w:t>dol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ar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bus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still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all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ting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ity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incl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ding aud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stin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as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ell as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bus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s pla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ns, 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d 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ain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. Bu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sses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>:</w:t>
      </w:r>
    </w:p>
    <w:p w14:paraId="5C336375" w14:textId="77777777" w:rsidR="008E6F8C" w:rsidRPr="007934FA" w:rsidRDefault="007934FA" w:rsidP="007934FA">
      <w:pPr>
        <w:spacing w:before="3" w:line="220" w:lineRule="exact"/>
        <w:ind w:left="211" w:right="139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t>Ø</w:t>
      </w:r>
      <w:r w:rsidRPr="007934F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nitu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s (1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7,00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0-</w:t>
      </w:r>
      <w:r w:rsidRPr="007934FA">
        <w:rPr>
          <w:rFonts w:asciiTheme="minorHAnsi" w:eastAsia="Garamond" w:hAnsiTheme="minorHAnsi" w:cstheme="minorHAnsi"/>
          <w:sz w:val="22"/>
          <w:szCs w:val="22"/>
        </w:rPr>
        <w:t>sq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.f</w:t>
      </w:r>
      <w:r w:rsidRPr="007934FA">
        <w:rPr>
          <w:rFonts w:asciiTheme="minorHAnsi" w:eastAsia="Garamond" w:hAnsiTheme="minorHAnsi" w:cstheme="minorHAnsi"/>
          <w:sz w:val="22"/>
          <w:szCs w:val="22"/>
        </w:rPr>
        <w:t>t.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ors sto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e)              </w:t>
      </w:r>
      <w:r w:rsidRPr="007934FA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sz w:val="22"/>
          <w:szCs w:val="22"/>
        </w:rPr>
        <w:t>Ø</w:t>
      </w:r>
      <w:r w:rsidRPr="007934F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we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15,600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z w:val="22"/>
          <w:szCs w:val="22"/>
        </w:rPr>
        <w:t>sq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.f</w:t>
      </w:r>
      <w:r w:rsidRPr="007934FA">
        <w:rPr>
          <w:rFonts w:asciiTheme="minorHAnsi" w:eastAsia="Garamond" w:hAnsiTheme="minorHAnsi" w:cstheme="minorHAnsi"/>
          <w:sz w:val="22"/>
          <w:szCs w:val="22"/>
        </w:rPr>
        <w:t>t.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sho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ping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7934FA">
        <w:rPr>
          <w:rFonts w:asciiTheme="minorHAnsi" w:eastAsia="Garamond" w:hAnsiTheme="minorHAnsi" w:cstheme="minorHAnsi"/>
          <w:sz w:val="22"/>
          <w:szCs w:val="22"/>
        </w:rPr>
        <w:t>a)</w:t>
      </w:r>
    </w:p>
    <w:p w14:paraId="3A7B5B84" w14:textId="77777777" w:rsidR="008E6F8C" w:rsidRPr="007934FA" w:rsidRDefault="007934FA" w:rsidP="007934FA">
      <w:pPr>
        <w:spacing w:before="3"/>
        <w:ind w:left="211" w:right="39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hAnsiTheme="minorHAnsi" w:cstheme="minorHAnsi"/>
          <w:sz w:val="22"/>
          <w:szCs w:val="22"/>
        </w:rPr>
        <w:pict w14:anchorId="4C886651">
          <v:group id="_x0000_s1026" style="position:absolute;left:0;text-align:left;margin-left:35.2pt;margin-top:20.5pt;width:541.65pt;height:1.75pt;z-index:-251657216;mso-position-horizontal-relative:page" coordorigin="704,410" coordsize="10833,35">
            <v:shape id="_x0000_s1039" style="position:absolute;left:720;top:427;width:10800;height:0" coordorigin="720,427" coordsize="10800,0" path="m720,427r10800,e" filled="f" strokecolor="#9f9f9f" strokeweight=".58097mm">
              <v:path arrowok="t"/>
            </v:shape>
            <v:shape id="_x0000_s1038" style="position:absolute;left:720;top:415;width:5;height:0" coordorigin="720,415" coordsize="5,0" path="m720,415r5,e" filled="f" strokecolor="#9f9f9f" strokeweight=".1193mm">
              <v:path arrowok="t"/>
            </v:shape>
            <v:shape id="_x0000_s1037" style="position:absolute;left:720;top:415;width:5;height:0" coordorigin="720,415" coordsize="5,0" path="m720,415r5,e" filled="f" strokecolor="#9f9f9f" strokeweight=".1193mm">
              <v:path arrowok="t"/>
            </v:shape>
            <v:shape id="_x0000_s1036" style="position:absolute;left:725;top:415;width:10792;height:0" coordorigin="725,415" coordsize="10792,0" path="m725,415r10792,e" filled="f" strokecolor="#9f9f9f" strokeweight=".1193mm">
              <v:path arrowok="t"/>
            </v:shape>
            <v:shape id="_x0000_s1035" style="position:absolute;left:11517;top:415;width:5;height:0" coordorigin="11517,415" coordsize="5,0" path="m11517,415r5,e" filled="f" strokecolor="#e3e3e3" strokeweight=".1193mm">
              <v:path arrowok="t"/>
            </v:shape>
            <v:shape id="_x0000_s1034" style="position:absolute;left:11517;top:415;width:5;height:0" coordorigin="11517,415" coordsize="5,0" path="m11517,415r5,e" filled="f" strokecolor="#9f9f9f" strokeweight=".1193mm">
              <v:path arrowok="t"/>
            </v:shape>
            <v:shape id="_x0000_s1033" style="position:absolute;left:720;top:428;width:5;height:0" coordorigin="720,428" coordsize="5,0" path="m720,428r5,e" filled="f" strokecolor="#9f9f9f" strokeweight=".41561mm">
              <v:path arrowok="t"/>
            </v:shape>
            <v:shape id="_x0000_s1032" style="position:absolute;left:11517;top:428;width:5;height:0" coordorigin="11517,428" coordsize="5,0" path="m11517,428r5,e" filled="f" strokecolor="#e3e3e3" strokeweight=".41561mm">
              <v:path arrowok="t"/>
            </v:shape>
            <v:shape id="_x0000_s1031" style="position:absolute;left:720;top:442;width:5;height:0" coordorigin="720,442" coordsize="5,0" path="m720,442r5,e" filled="f" strokecolor="#9f9f9f" strokeweight=".1207mm">
              <v:path arrowok="t"/>
            </v:shape>
            <v:shape id="_x0000_s1030" style="position:absolute;left:720;top:442;width:5;height:0" coordorigin="720,442" coordsize="5,0" path="m720,442r5,e" filled="f" strokecolor="#e3e3e3" strokeweight=".1207mm">
              <v:path arrowok="t"/>
            </v:shape>
            <v:shape id="_x0000_s1029" style="position:absolute;left:725;top:442;width:10792;height:0" coordorigin="725,442" coordsize="10792,0" path="m725,442r10792,e" filled="f" strokecolor="#e3e3e3" strokeweight=".1207mm">
              <v:path arrowok="t"/>
            </v:shape>
            <v:shape id="_x0000_s1028" style="position:absolute;left:11517;top:442;width:5;height:0" coordorigin="11517,442" coordsize="5,0" path="m11517,442r5,e" filled="f" strokecolor="#e3e3e3" strokeweight=".1207mm">
              <v:path arrowok="t"/>
            </v:shape>
            <v:shape id="_x0000_s1027" style="position:absolute;left:11517;top:442;width:5;height:0" coordorigin="11517,442" coordsize="5,0" path="m11517,442r5,e" filled="f" strokecolor="#e3e3e3" strokeweight=".1207mm">
              <v:path arrowok="t"/>
            </v:shape>
            <w10:wrap anchorx="page"/>
          </v:group>
        </w:pict>
      </w:r>
      <w:r w:rsidRPr="007934FA">
        <w:rPr>
          <w:rFonts w:asciiTheme="minorHAnsi" w:hAnsiTheme="minorHAnsi" w:cstheme="minorHAnsi"/>
          <w:sz w:val="22"/>
          <w:szCs w:val="22"/>
        </w:rPr>
        <w:t>Ø</w:t>
      </w:r>
      <w:r w:rsidRPr="007934F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(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mily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ain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ter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wi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h 32 b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wl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ng la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es)  </w:t>
      </w:r>
      <w:r w:rsidRPr="007934FA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7934FA">
        <w:rPr>
          <w:rFonts w:asciiTheme="minorHAnsi" w:hAnsiTheme="minorHAnsi" w:cstheme="minorHAnsi"/>
          <w:sz w:val="22"/>
          <w:szCs w:val="22"/>
        </w:rPr>
        <w:t>Ø</w:t>
      </w:r>
      <w:r w:rsidRPr="007934F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The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ooking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Glass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(a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7934FA">
        <w:rPr>
          <w:rFonts w:asciiTheme="minorHAnsi" w:eastAsia="Garamond" w:hAnsiTheme="minorHAnsi" w:cstheme="minorHAnsi"/>
          <w:sz w:val="22"/>
          <w:szCs w:val="22"/>
        </w:rPr>
        <w:t>op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y)</w:t>
      </w:r>
    </w:p>
    <w:p w14:paraId="2972B2E4" w14:textId="77777777" w:rsidR="008E6F8C" w:rsidRPr="007934FA" w:rsidRDefault="008E6F8C" w:rsidP="007934FA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045A9CC" w14:textId="77777777" w:rsidR="008E6F8C" w:rsidRPr="007934FA" w:rsidRDefault="007934FA" w:rsidP="007934FA">
      <w:pPr>
        <w:spacing w:before="27"/>
        <w:ind w:left="3858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OF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SI</w:t>
      </w:r>
      <w:r w:rsidRPr="007934FA">
        <w:rPr>
          <w:rFonts w:asciiTheme="minorHAnsi" w:eastAsia="Garamond" w:hAnsiTheme="minorHAnsi" w:cstheme="minorHAnsi"/>
          <w:b/>
          <w:spacing w:val="6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NA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5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b/>
          <w:spacing w:val="5"/>
          <w:w w:val="99"/>
          <w:sz w:val="22"/>
          <w:szCs w:val="22"/>
        </w:rPr>
        <w:t>EV</w:t>
      </w:r>
      <w:r w:rsidRPr="007934FA">
        <w:rPr>
          <w:rFonts w:asciiTheme="minorHAnsi" w:eastAsia="Garamond" w:hAnsiTheme="minorHAnsi" w:cstheme="minorHAnsi"/>
          <w:b/>
          <w:spacing w:val="7"/>
          <w:w w:val="99"/>
          <w:sz w:val="22"/>
          <w:szCs w:val="22"/>
        </w:rPr>
        <w:t>EL</w:t>
      </w:r>
      <w:r w:rsidRPr="007934FA">
        <w:rPr>
          <w:rFonts w:asciiTheme="minorHAnsi" w:eastAsia="Garamond" w:hAnsiTheme="minorHAnsi" w:cstheme="minorHAnsi"/>
          <w:b/>
          <w:spacing w:val="6"/>
          <w:w w:val="99"/>
          <w:sz w:val="22"/>
          <w:szCs w:val="22"/>
        </w:rPr>
        <w:t>OP</w:t>
      </w:r>
      <w:r w:rsidRPr="007934FA">
        <w:rPr>
          <w:rFonts w:asciiTheme="minorHAnsi" w:eastAsia="Garamond" w:hAnsiTheme="minorHAnsi" w:cstheme="minorHAnsi"/>
          <w:b/>
          <w:spacing w:val="4"/>
          <w:w w:val="99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b/>
          <w:spacing w:val="5"/>
          <w:w w:val="99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b/>
          <w:w w:val="99"/>
          <w:sz w:val="22"/>
          <w:szCs w:val="22"/>
        </w:rPr>
        <w:t>T</w:t>
      </w:r>
    </w:p>
    <w:p w14:paraId="7B8FD032" w14:textId="77777777" w:rsidR="008E6F8C" w:rsidRPr="007934FA" w:rsidRDefault="008E6F8C" w:rsidP="007934FA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7330D3E" w14:textId="77777777" w:rsidR="008E6F8C" w:rsidRPr="007934FA" w:rsidRDefault="007934FA" w:rsidP="007934F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 xml:space="preserve">A., 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io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emen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onf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i/>
          <w:sz w:val="22"/>
          <w:szCs w:val="22"/>
        </w:rPr>
        <w:t>(C</w:t>
      </w:r>
      <w:r w:rsidRPr="007934FA">
        <w:rPr>
          <w:rFonts w:asciiTheme="minorHAnsi" w:eastAsia="Garamond" w:hAnsiTheme="minorHAnsi" w:cstheme="minorHAnsi"/>
          <w:i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i/>
          <w:sz w:val="22"/>
          <w:szCs w:val="22"/>
        </w:rPr>
        <w:t>mp</w:t>
      </w:r>
      <w:r w:rsidRPr="007934F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i/>
          <w:sz w:val="22"/>
          <w:szCs w:val="22"/>
        </w:rPr>
        <w:t>eti</w:t>
      </w:r>
      <w:r w:rsidRPr="007934FA">
        <w:rPr>
          <w:rFonts w:asciiTheme="minorHAnsi" w:eastAsia="Garamond" w:hAnsiTheme="minorHAnsi" w:cstheme="minorHAnsi"/>
          <w:i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7934FA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J</w:t>
      </w:r>
      <w:r w:rsidRPr="007934FA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i/>
          <w:sz w:val="22"/>
          <w:szCs w:val="22"/>
        </w:rPr>
        <w:t xml:space="preserve">y </w:t>
      </w:r>
      <w:r w:rsidRPr="007934F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2011</w:t>
      </w:r>
      <w:r w:rsidRPr="007934FA">
        <w:rPr>
          <w:rFonts w:asciiTheme="minorHAnsi" w:eastAsia="Garamond" w:hAnsiTheme="minorHAnsi" w:cstheme="minorHAnsi"/>
          <w:i/>
          <w:sz w:val="22"/>
          <w:szCs w:val="22"/>
        </w:rPr>
        <w:t>)</w:t>
      </w:r>
    </w:p>
    <w:p w14:paraId="5C8FDFC2" w14:textId="77777777" w:rsidR="008E6F8C" w:rsidRPr="007934FA" w:rsidRDefault="007934FA" w:rsidP="007934FA">
      <w:pPr>
        <w:spacing w:before="2"/>
        <w:ind w:left="120" w:right="81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tor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z w:val="22"/>
          <w:szCs w:val="22"/>
        </w:rPr>
        <w:t>ou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se</w:t>
      </w:r>
      <w:r w:rsidRPr="007934FA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tud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es</w:t>
      </w:r>
      <w:r w:rsidRPr="007934FA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e:</w:t>
      </w:r>
      <w:r w:rsidRPr="007934FA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oj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ct</w:t>
      </w:r>
      <w:r w:rsidRPr="007934FA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ag</w:t>
      </w:r>
      <w:r w:rsidRPr="007934FA">
        <w:rPr>
          <w:rFonts w:asciiTheme="minorHAnsi" w:eastAsia="Garamond" w:hAnsiTheme="minorHAnsi" w:cstheme="minorHAnsi"/>
          <w:sz w:val="22"/>
          <w:szCs w:val="22"/>
        </w:rPr>
        <w:t>em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CRM,</w:t>
      </w:r>
      <w:r w:rsidRPr="007934FA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z w:val="22"/>
          <w:szCs w:val="22"/>
        </w:rPr>
        <w:t>ati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n,</w:t>
      </w:r>
      <w:r w:rsidRPr="007934FA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tion,</w:t>
      </w:r>
      <w:r w:rsidRPr="007934FA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In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ec</w:t>
      </w:r>
      <w:r w:rsidRPr="007934FA">
        <w:rPr>
          <w:rFonts w:asciiTheme="minorHAnsi" w:eastAsia="Garamond" w:hAnsiTheme="minorHAnsi" w:cstheme="minorHAnsi"/>
          <w:spacing w:val="1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z w:val="22"/>
          <w:szCs w:val="22"/>
        </w:rPr>
        <w:t>ual</w:t>
      </w:r>
      <w:r w:rsidRPr="007934FA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ty</w:t>
      </w:r>
      <w:r w:rsidRPr="007934FA">
        <w:rPr>
          <w:rFonts w:asciiTheme="minorHAnsi" w:eastAsia="Garamond" w:hAnsiTheme="minorHAnsi" w:cstheme="minorHAnsi"/>
          <w:w w:val="101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andin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ced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at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, Co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por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z w:val="22"/>
          <w:szCs w:val="22"/>
        </w:rPr>
        <w:t>te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pren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ship</w:t>
      </w:r>
    </w:p>
    <w:p w14:paraId="16880652" w14:textId="77777777" w:rsidR="008E6F8C" w:rsidRPr="007934FA" w:rsidRDefault="007934FA" w:rsidP="007934FA">
      <w:pPr>
        <w:spacing w:line="22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A., 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Fi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 </w:t>
      </w:r>
      <w:r w:rsidRPr="007934F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cc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, C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id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ho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of Glo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al </w:t>
      </w:r>
      <w:r w:rsidRPr="007934FA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an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t,</w:t>
      </w:r>
      <w:r w:rsidRPr="007934FA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ew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Yor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</w:p>
    <w:p w14:paraId="7B674064" w14:textId="77777777" w:rsidR="008E6F8C" w:rsidRPr="007934FA" w:rsidRDefault="007934FA" w:rsidP="007934FA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z w:val="22"/>
          <w:szCs w:val="22"/>
        </w:rPr>
        <w:t>M.P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em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Pol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7934F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4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7934FA">
        <w:rPr>
          <w:rFonts w:asciiTheme="minorHAnsi" w:eastAsia="Garamond" w:hAnsiTheme="minorHAnsi" w:cstheme="minorHAnsi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tial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U</w:t>
      </w:r>
      <w:r w:rsidRPr="007934FA">
        <w:rPr>
          <w:rFonts w:asciiTheme="minorHAnsi" w:eastAsia="Garamond" w:hAnsiTheme="minorHAnsi" w:cstheme="minorHAnsi"/>
          <w:sz w:val="22"/>
          <w:szCs w:val="22"/>
        </w:rPr>
        <w:t>ni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z w:val="22"/>
          <w:szCs w:val="22"/>
        </w:rPr>
        <w:t>ew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sz w:val="22"/>
          <w:szCs w:val="22"/>
        </w:rPr>
        <w:t>or</w:t>
      </w:r>
      <w:r w:rsidRPr="007934FA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sz w:val="22"/>
          <w:szCs w:val="22"/>
        </w:rPr>
        <w:t>, NY</w:t>
      </w:r>
    </w:p>
    <w:p w14:paraId="431E3CE8" w14:textId="77777777" w:rsidR="008E6F8C" w:rsidRPr="007934FA" w:rsidRDefault="007934FA" w:rsidP="007934FA">
      <w:pPr>
        <w:spacing w:line="22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.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A., </w:t>
      </w:r>
      <w:r w:rsidRPr="007934F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P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o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al S</w:t>
      </w:r>
      <w:r w:rsidRPr="007934F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7934F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nf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ident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7934F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U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ni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7934FA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7934F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Yo</w:t>
      </w:r>
      <w:r w:rsidRPr="007934F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7934F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7934FA">
        <w:rPr>
          <w:rFonts w:asciiTheme="minorHAnsi" w:eastAsia="Garamond" w:hAnsiTheme="minorHAnsi" w:cstheme="minorHAnsi"/>
          <w:position w:val="1"/>
          <w:sz w:val="22"/>
          <w:szCs w:val="22"/>
        </w:rPr>
        <w:t>, NY</w:t>
      </w:r>
    </w:p>
    <w:sectPr w:rsidR="008E6F8C" w:rsidRPr="007934FA">
      <w:pgSz w:w="12240" w:h="15840"/>
      <w:pgMar w:top="16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7F44AC"/>
    <w:multiLevelType w:val="multilevel"/>
    <w:tmpl w:val="5E1A77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F8C"/>
    <w:rsid w:val="007934FA"/>
    <w:rsid w:val="008E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0B9DD2B5"/>
  <w15:docId w15:val="{5BE1CB79-1156-458D-8AE5-9AAB08BEF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934F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34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elix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1490</Words>
  <Characters>8499</Characters>
  <Application>Microsoft Office Word</Application>
  <DocSecurity>0</DocSecurity>
  <Lines>70</Lines>
  <Paragraphs>19</Paragraphs>
  <ScaleCrop>false</ScaleCrop>
  <Company/>
  <LinksUpToDate>false</LinksUpToDate>
  <CharactersWithSpaces>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2021-06-22T06:28:00Z</dcterms:created>
  <dcterms:modified xsi:type="dcterms:W3CDTF">2021-06-22T06:33:00Z</dcterms:modified>
</cp:coreProperties>
</file>